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B7674" w14:textId="1B1B1D9A" w:rsidR="00D635DC" w:rsidRPr="00F26677" w:rsidRDefault="00D635DC" w:rsidP="00D635DC">
      <w:pPr>
        <w:autoSpaceDE w:val="0"/>
        <w:rPr>
          <w:rFonts w:eastAsia="Tahoma"/>
          <w:color w:val="000000"/>
        </w:rPr>
      </w:pPr>
      <w:r w:rsidRPr="00F26677">
        <w:rPr>
          <w:rFonts w:eastAsia="Tahoma"/>
          <w:b/>
          <w:color w:val="000000"/>
        </w:rPr>
        <w:t xml:space="preserve">Załącznik </w:t>
      </w:r>
      <w:r w:rsidR="00B66CA9">
        <w:rPr>
          <w:rFonts w:eastAsia="Tahoma"/>
          <w:b/>
          <w:color w:val="000000"/>
        </w:rPr>
        <w:t xml:space="preserve">Nr 2 do zapytania cenowego </w:t>
      </w:r>
      <w:r w:rsidR="00186272">
        <w:rPr>
          <w:rFonts w:eastAsia="Tahoma"/>
          <w:b/>
          <w:color w:val="000000"/>
        </w:rPr>
        <w:t>D</w:t>
      </w:r>
      <w:r w:rsidR="00B66CA9">
        <w:rPr>
          <w:rFonts w:eastAsia="Tahoma"/>
          <w:b/>
          <w:color w:val="000000"/>
        </w:rPr>
        <w:t>PZ-</w:t>
      </w:r>
      <w:r w:rsidR="00672771">
        <w:rPr>
          <w:rFonts w:eastAsia="Tahoma"/>
          <w:b/>
          <w:color w:val="000000"/>
        </w:rPr>
        <w:t>12</w:t>
      </w:r>
      <w:r w:rsidR="00564825">
        <w:rPr>
          <w:rFonts w:eastAsia="Tahoma"/>
          <w:b/>
          <w:color w:val="000000"/>
        </w:rPr>
        <w:t>/2</w:t>
      </w:r>
      <w:r w:rsidR="00DD1844">
        <w:rPr>
          <w:rFonts w:eastAsia="Tahoma"/>
          <w:b/>
          <w:color w:val="000000"/>
        </w:rPr>
        <w:t>6</w:t>
      </w:r>
      <w:r w:rsidR="00564825">
        <w:rPr>
          <w:rFonts w:eastAsia="Tahoma"/>
          <w:b/>
          <w:color w:val="000000"/>
        </w:rPr>
        <w:t xml:space="preserve"> z dnia </w:t>
      </w:r>
      <w:r w:rsidR="00672771">
        <w:rPr>
          <w:rFonts w:eastAsia="Tahoma"/>
          <w:b/>
          <w:color w:val="000000"/>
        </w:rPr>
        <w:t>0</w:t>
      </w:r>
      <w:r w:rsidR="00791355">
        <w:rPr>
          <w:rFonts w:eastAsia="Tahoma"/>
          <w:b/>
          <w:color w:val="000000"/>
        </w:rPr>
        <w:t>3</w:t>
      </w:r>
      <w:r w:rsidR="00DE1D13">
        <w:rPr>
          <w:rFonts w:eastAsia="Tahoma"/>
          <w:b/>
          <w:color w:val="000000"/>
        </w:rPr>
        <w:t>.0</w:t>
      </w:r>
      <w:r w:rsidR="00672771">
        <w:rPr>
          <w:rFonts w:eastAsia="Tahoma"/>
          <w:b/>
          <w:color w:val="000000"/>
        </w:rPr>
        <w:t>9</w:t>
      </w:r>
      <w:r w:rsidR="00C16EAE">
        <w:rPr>
          <w:rFonts w:eastAsia="Tahoma"/>
          <w:b/>
          <w:color w:val="000000"/>
        </w:rPr>
        <w:t>.202</w:t>
      </w:r>
      <w:r w:rsidR="00DD1844">
        <w:rPr>
          <w:rFonts w:eastAsia="Tahoma"/>
          <w:b/>
          <w:color w:val="000000"/>
        </w:rPr>
        <w:t>6</w:t>
      </w:r>
      <w:r w:rsidRPr="00F26677">
        <w:rPr>
          <w:rFonts w:eastAsia="Tahoma"/>
          <w:b/>
          <w:color w:val="000000"/>
        </w:rPr>
        <w:t>r.</w:t>
      </w:r>
    </w:p>
    <w:p w14:paraId="49DC2285" w14:textId="77777777" w:rsidR="00D635DC" w:rsidRPr="00F26677" w:rsidRDefault="00D635DC" w:rsidP="00D635DC">
      <w:pPr>
        <w:spacing w:line="260" w:lineRule="atLeast"/>
        <w:rPr>
          <w:rFonts w:eastAsia="Tahoma"/>
          <w:color w:val="000000"/>
        </w:rPr>
      </w:pPr>
    </w:p>
    <w:p w14:paraId="1D25351D" w14:textId="77777777" w:rsidR="00D635DC" w:rsidRPr="00F26677" w:rsidRDefault="00D635DC" w:rsidP="00D635DC">
      <w:pPr>
        <w:spacing w:line="260" w:lineRule="atLeast"/>
        <w:rPr>
          <w:rFonts w:eastAsia="Tahoma"/>
          <w:color w:val="000000"/>
        </w:rPr>
      </w:pPr>
    </w:p>
    <w:p w14:paraId="3773697C" w14:textId="77777777" w:rsidR="00F26677" w:rsidRDefault="00F26677" w:rsidP="00D635DC">
      <w:pPr>
        <w:pStyle w:val="Nagwek9"/>
        <w:numPr>
          <w:ilvl w:val="8"/>
          <w:numId w:val="2"/>
        </w:numPr>
        <w:tabs>
          <w:tab w:val="left" w:pos="0"/>
        </w:tabs>
        <w:spacing w:line="26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</w:pPr>
    </w:p>
    <w:p w14:paraId="61A28C9E" w14:textId="77777777" w:rsidR="00D635DC" w:rsidRDefault="00D635DC" w:rsidP="00D635DC">
      <w:pPr>
        <w:pStyle w:val="Nagwek9"/>
        <w:numPr>
          <w:ilvl w:val="8"/>
          <w:numId w:val="2"/>
        </w:numPr>
        <w:tabs>
          <w:tab w:val="left" w:pos="0"/>
        </w:tabs>
        <w:spacing w:line="26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</w:pPr>
      <w:r w:rsidRPr="00F26677"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  <w:t>FORMULARZ OFERTOWY</w:t>
      </w:r>
    </w:p>
    <w:p w14:paraId="33F969AF" w14:textId="77777777" w:rsidR="00F26677" w:rsidRDefault="00F26677" w:rsidP="00F26677"/>
    <w:p w14:paraId="025821B7" w14:textId="77777777" w:rsidR="00F26677" w:rsidRPr="00F26677" w:rsidRDefault="00F26677" w:rsidP="00F26677"/>
    <w:p w14:paraId="0A12135E" w14:textId="77777777" w:rsidR="00D635DC" w:rsidRPr="00F26677" w:rsidRDefault="00D635DC" w:rsidP="00D635DC">
      <w:pPr>
        <w:tabs>
          <w:tab w:val="left" w:pos="284"/>
        </w:tabs>
        <w:spacing w:line="260" w:lineRule="atLeast"/>
        <w:ind w:left="709"/>
        <w:rPr>
          <w:rFonts w:eastAsia="Tahoma"/>
          <w:color w:val="000000"/>
        </w:rPr>
      </w:pPr>
    </w:p>
    <w:p w14:paraId="727DC53B" w14:textId="77777777"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 xml:space="preserve">Nazwa i siedziba Wykonawcy:                                                 </w:t>
      </w:r>
    </w:p>
    <w:p w14:paraId="5E044F39" w14:textId="77777777"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...................................................................</w:t>
      </w:r>
      <w:r w:rsidRPr="00F26677">
        <w:rPr>
          <w:rFonts w:eastAsia="Tahoma"/>
          <w:color w:val="000000"/>
        </w:rPr>
        <w:tab/>
        <w:t>nr telefonu..................................................</w:t>
      </w:r>
    </w:p>
    <w:p w14:paraId="666036DD" w14:textId="77777777"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…………………................................................</w:t>
      </w:r>
      <w:r w:rsidRPr="00F26677">
        <w:rPr>
          <w:rFonts w:eastAsia="Tahoma"/>
          <w:color w:val="000000"/>
        </w:rPr>
        <w:tab/>
      </w:r>
      <w:proofErr w:type="gramStart"/>
      <w:r w:rsidRPr="00F26677">
        <w:rPr>
          <w:rFonts w:eastAsia="Tahoma"/>
          <w:color w:val="000000"/>
        </w:rPr>
        <w:t>e-mail:........................................................</w:t>
      </w:r>
      <w:proofErr w:type="gramEnd"/>
    </w:p>
    <w:p w14:paraId="1425B17A" w14:textId="77777777"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proofErr w:type="gramStart"/>
      <w:r w:rsidRPr="00F26677">
        <w:rPr>
          <w:rFonts w:eastAsia="Tahoma"/>
          <w:color w:val="000000"/>
        </w:rPr>
        <w:t>Regon:.........................................................</w:t>
      </w:r>
      <w:proofErr w:type="gramEnd"/>
    </w:p>
    <w:p w14:paraId="24D03948" w14:textId="77777777" w:rsidR="00791355" w:rsidRDefault="00D635DC" w:rsidP="00791355">
      <w:pPr>
        <w:tabs>
          <w:tab w:val="right" w:pos="9639"/>
        </w:tabs>
        <w:spacing w:line="48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NIP: ............................................................</w:t>
      </w:r>
      <w:r w:rsidRPr="00F26677">
        <w:rPr>
          <w:rFonts w:eastAsia="Tahoma"/>
          <w:color w:val="000000"/>
        </w:rPr>
        <w:tab/>
      </w:r>
    </w:p>
    <w:p w14:paraId="43720617" w14:textId="3B1EB9F1" w:rsidR="00D635DC" w:rsidRPr="00791355" w:rsidRDefault="00D635DC" w:rsidP="00791355">
      <w:pPr>
        <w:tabs>
          <w:tab w:val="right" w:pos="9639"/>
        </w:tabs>
        <w:spacing w:line="480" w:lineRule="auto"/>
        <w:jc w:val="center"/>
        <w:rPr>
          <w:rFonts w:eastAsia="Tahoma"/>
          <w:color w:val="000000"/>
        </w:rPr>
      </w:pPr>
      <w:r w:rsidRPr="00F26677">
        <w:rPr>
          <w:rFonts w:eastAsia="Tahoma"/>
          <w:b/>
          <w:color w:val="000000"/>
        </w:rPr>
        <w:t>Zgodnie z wyma</w:t>
      </w:r>
      <w:r w:rsidR="00F26677">
        <w:rPr>
          <w:rFonts w:eastAsia="Tahoma"/>
          <w:b/>
          <w:color w:val="000000"/>
        </w:rPr>
        <w:t xml:space="preserve">ganiami określonymi w opisie przedmiotu </w:t>
      </w:r>
      <w:proofErr w:type="gramStart"/>
      <w:r w:rsidR="00F26677">
        <w:rPr>
          <w:rFonts w:eastAsia="Tahoma"/>
          <w:b/>
          <w:color w:val="000000"/>
        </w:rPr>
        <w:t>zamówienia,</w:t>
      </w:r>
      <w:r w:rsidRPr="00F26677">
        <w:rPr>
          <w:rFonts w:eastAsia="Tahoma"/>
          <w:b/>
          <w:color w:val="000000"/>
        </w:rPr>
        <w:t xml:space="preserve">  przedstawiamy</w:t>
      </w:r>
      <w:proofErr w:type="gramEnd"/>
      <w:r w:rsidRPr="00F26677">
        <w:rPr>
          <w:rFonts w:eastAsia="Tahoma"/>
          <w:b/>
          <w:color w:val="000000"/>
        </w:rPr>
        <w:t xml:space="preserve"> niniejszą ofertę:</w:t>
      </w:r>
    </w:p>
    <w:p w14:paraId="0860843D" w14:textId="77777777" w:rsidR="00D635DC" w:rsidRPr="00F26677" w:rsidRDefault="00D635DC" w:rsidP="00D635DC">
      <w:pPr>
        <w:spacing w:after="120" w:line="100" w:lineRule="atLeast"/>
        <w:jc w:val="both"/>
        <w:rPr>
          <w:rFonts w:eastAsia="Tahoma"/>
          <w:color w:val="000000"/>
        </w:rPr>
      </w:pPr>
    </w:p>
    <w:p w14:paraId="11FB4C02" w14:textId="77777777" w:rsidR="00D635DC" w:rsidRPr="00791355" w:rsidRDefault="00D635DC" w:rsidP="00791355">
      <w:pPr>
        <w:spacing w:after="120" w:line="100" w:lineRule="atLeast"/>
        <w:jc w:val="center"/>
        <w:rPr>
          <w:rFonts w:eastAsia="Tahoma"/>
          <w:color w:val="000000"/>
          <w:sz w:val="20"/>
          <w:szCs w:val="20"/>
        </w:rPr>
      </w:pPr>
      <w:r w:rsidRPr="00791355">
        <w:rPr>
          <w:rFonts w:eastAsia="Tahoma"/>
          <w:color w:val="000000"/>
          <w:sz w:val="20"/>
          <w:szCs w:val="20"/>
        </w:rPr>
        <w:t>(liczby wpisywane w kolumnach 3 i 4 należy zaokrąglić do dwóch miejsc po przecinku)</w:t>
      </w:r>
    </w:p>
    <w:tbl>
      <w:tblPr>
        <w:tblW w:w="9923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275"/>
        <w:gridCol w:w="1418"/>
        <w:gridCol w:w="1134"/>
        <w:gridCol w:w="1210"/>
        <w:gridCol w:w="1200"/>
        <w:gridCol w:w="1559"/>
      </w:tblGrid>
      <w:tr w:rsidR="00791355" w:rsidRPr="00AC1057" w14:paraId="7C666FF0" w14:textId="77777777" w:rsidTr="006E351F">
        <w:trPr>
          <w:trHeight w:val="10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087C6" w14:textId="77777777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 w:rsidRPr="005A24E6">
              <w:rPr>
                <w:rFonts w:eastAsiaTheme="minorHAnsi"/>
                <w:bCs/>
                <w:color w:val="000000"/>
              </w:rPr>
              <w:t>Lp.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8993" w14:textId="3A6C6DF2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>
              <w:rPr>
                <w:rFonts w:eastAsiaTheme="minorHAnsi"/>
                <w:bCs/>
                <w:color w:val="000000"/>
              </w:rPr>
              <w:t xml:space="preserve">Towar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B3A8" w14:textId="77777777" w:rsidR="00791355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 w:rsidRPr="005A24E6">
              <w:rPr>
                <w:rFonts w:eastAsiaTheme="minorHAnsi"/>
                <w:bCs/>
                <w:color w:val="000000"/>
              </w:rPr>
              <w:t xml:space="preserve">Szacowane </w:t>
            </w:r>
            <w:proofErr w:type="spellStart"/>
            <w:r w:rsidRPr="005A24E6">
              <w:rPr>
                <w:rFonts w:eastAsiaTheme="minorHAnsi"/>
                <w:bCs/>
                <w:color w:val="000000"/>
              </w:rPr>
              <w:t>zapotrzebo</w:t>
            </w:r>
            <w:r>
              <w:rPr>
                <w:rFonts w:eastAsiaTheme="minorHAnsi"/>
                <w:bCs/>
                <w:color w:val="000000"/>
              </w:rPr>
              <w:t>-</w:t>
            </w:r>
            <w:r w:rsidRPr="005A24E6">
              <w:rPr>
                <w:rFonts w:eastAsiaTheme="minorHAnsi"/>
                <w:bCs/>
                <w:color w:val="000000"/>
              </w:rPr>
              <w:t>wanie</w:t>
            </w:r>
            <w:proofErr w:type="spellEnd"/>
          </w:p>
          <w:p w14:paraId="4CB7F332" w14:textId="6EDD03BF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>
              <w:rPr>
                <w:rFonts w:eastAsiaTheme="minorHAnsi"/>
                <w:bCs/>
                <w:color w:val="000000"/>
              </w:rPr>
              <w:t>[</w:t>
            </w:r>
            <w:r>
              <w:rPr>
                <w:rFonts w:eastAsiaTheme="minorHAnsi"/>
                <w:bCs/>
                <w:color w:val="000000"/>
              </w:rPr>
              <w:t>kg</w:t>
            </w:r>
            <w:r>
              <w:rPr>
                <w:rFonts w:eastAsiaTheme="minorHAnsi"/>
                <w:bCs/>
                <w:color w:val="000000"/>
              </w:rPr>
              <w:t>]</w:t>
            </w:r>
            <w:r w:rsidRPr="005A24E6">
              <w:rPr>
                <w:rFonts w:eastAsiaTheme="minorHAnsi"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A3B9" w14:textId="1BAF53F6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 w:rsidRPr="005A24E6">
              <w:rPr>
                <w:rFonts w:eastAsiaTheme="minorHAnsi"/>
                <w:bCs/>
                <w:color w:val="000000"/>
              </w:rPr>
              <w:t xml:space="preserve">Cena jednostkowa netto </w:t>
            </w:r>
            <w:r>
              <w:rPr>
                <w:rFonts w:eastAsiaTheme="minorHAnsi"/>
                <w:bCs/>
                <w:color w:val="000000"/>
              </w:rPr>
              <w:br/>
              <w:t>[zł</w:t>
            </w:r>
            <w:r>
              <w:rPr>
                <w:rFonts w:eastAsiaTheme="minorHAnsi"/>
                <w:bCs/>
                <w:color w:val="000000"/>
              </w:rPr>
              <w:t>/kg</w:t>
            </w:r>
            <w:r>
              <w:rPr>
                <w:rFonts w:eastAsiaTheme="minorHAnsi"/>
                <w:bCs/>
                <w:color w:val="000000"/>
              </w:rPr>
              <w:t>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2E3" w14:textId="77777777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 w:rsidRPr="005A24E6">
              <w:rPr>
                <w:rFonts w:eastAsiaTheme="minorHAnsi"/>
                <w:bCs/>
                <w:color w:val="000000"/>
              </w:rPr>
              <w:t xml:space="preserve">Wartość netto </w:t>
            </w:r>
          </w:p>
          <w:p w14:paraId="6D4930C5" w14:textId="77777777" w:rsidR="00791355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8"/>
                <w:szCs w:val="18"/>
              </w:rPr>
            </w:pPr>
            <w:r>
              <w:rPr>
                <w:rFonts w:eastAsiaTheme="minorHAnsi"/>
                <w:bCs/>
                <w:color w:val="000000"/>
              </w:rPr>
              <w:t>[zł]</w:t>
            </w:r>
            <w:r w:rsidRPr="005A24E6">
              <w:rPr>
                <w:rFonts w:eastAsiaTheme="minorHAnsi"/>
                <w:bCs/>
                <w:color w:val="000000"/>
                <w:sz w:val="18"/>
                <w:szCs w:val="18"/>
              </w:rPr>
              <w:t xml:space="preserve"> </w:t>
            </w:r>
          </w:p>
          <w:p w14:paraId="2BE0DB65" w14:textId="77777777" w:rsidR="00791355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8"/>
                <w:szCs w:val="18"/>
              </w:rPr>
            </w:pPr>
          </w:p>
          <w:p w14:paraId="6C4D85D5" w14:textId="77777777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 w:rsidRPr="005A24E6">
              <w:rPr>
                <w:rFonts w:eastAsiaTheme="minorHAnsi"/>
                <w:bCs/>
                <w:color w:val="000000"/>
                <w:sz w:val="18"/>
                <w:szCs w:val="18"/>
              </w:rPr>
              <w:t>(kol 3 x kol 4)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3BE7" w14:textId="77777777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 w:rsidRPr="005A24E6">
              <w:rPr>
                <w:rFonts w:eastAsiaTheme="minorHAnsi"/>
                <w:bCs/>
                <w:color w:val="000000"/>
              </w:rPr>
              <w:t xml:space="preserve">Stawka podatku VAT </w:t>
            </w:r>
            <w:r>
              <w:rPr>
                <w:rFonts w:eastAsiaTheme="minorHAnsi"/>
                <w:bCs/>
                <w:color w:val="000000"/>
              </w:rPr>
              <w:br/>
              <w:t>[%]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131E" w14:textId="77777777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 w:rsidRPr="005A24E6">
              <w:rPr>
                <w:rFonts w:eastAsiaTheme="minorHAnsi"/>
                <w:bCs/>
                <w:color w:val="000000"/>
              </w:rPr>
              <w:t xml:space="preserve">Wartość podatku VAT </w:t>
            </w:r>
          </w:p>
          <w:p w14:paraId="6F2925A9" w14:textId="77777777" w:rsidR="00791355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8"/>
                <w:szCs w:val="18"/>
              </w:rPr>
            </w:pPr>
            <w:r>
              <w:rPr>
                <w:rFonts w:eastAsiaTheme="minorHAnsi"/>
                <w:bCs/>
                <w:color w:val="000000"/>
              </w:rPr>
              <w:t xml:space="preserve"> [zł]</w:t>
            </w:r>
            <w:r w:rsidRPr="005A24E6">
              <w:rPr>
                <w:rFonts w:eastAsiaTheme="minorHAnsi"/>
                <w:bCs/>
                <w:color w:val="000000"/>
                <w:sz w:val="18"/>
                <w:szCs w:val="18"/>
              </w:rPr>
              <w:t xml:space="preserve"> </w:t>
            </w:r>
          </w:p>
          <w:p w14:paraId="1896B457" w14:textId="77777777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 w:rsidRPr="005A24E6">
              <w:rPr>
                <w:rFonts w:eastAsiaTheme="minorHAnsi"/>
                <w:bCs/>
                <w:color w:val="000000"/>
                <w:sz w:val="18"/>
                <w:szCs w:val="18"/>
              </w:rPr>
              <w:t>(kol 5 x kol 6)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2F77" w14:textId="77777777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</w:rPr>
            </w:pPr>
            <w:r w:rsidRPr="005A24E6">
              <w:rPr>
                <w:rFonts w:eastAsiaTheme="minorHAnsi"/>
                <w:bCs/>
                <w:color w:val="000000"/>
              </w:rPr>
              <w:t xml:space="preserve">Wartość brutto </w:t>
            </w:r>
          </w:p>
          <w:p w14:paraId="24D6DB79" w14:textId="77777777" w:rsidR="00791355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8"/>
                <w:szCs w:val="18"/>
              </w:rPr>
            </w:pPr>
            <w:r>
              <w:rPr>
                <w:rFonts w:eastAsiaTheme="minorHAnsi"/>
                <w:bCs/>
                <w:color w:val="000000"/>
              </w:rPr>
              <w:t>[zł]</w:t>
            </w:r>
            <w:r w:rsidRPr="005A24E6">
              <w:rPr>
                <w:rFonts w:eastAsiaTheme="minorHAnsi"/>
                <w:bCs/>
                <w:color w:val="000000"/>
                <w:sz w:val="18"/>
                <w:szCs w:val="18"/>
              </w:rPr>
              <w:t xml:space="preserve"> </w:t>
            </w:r>
          </w:p>
          <w:p w14:paraId="61AE725E" w14:textId="77777777" w:rsidR="00791355" w:rsidRPr="005A24E6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8"/>
                <w:szCs w:val="18"/>
              </w:rPr>
            </w:pPr>
            <w:r>
              <w:rPr>
                <w:rFonts w:eastAsiaTheme="minorHAnsi"/>
                <w:bCs/>
                <w:color w:val="000000"/>
                <w:sz w:val="18"/>
                <w:szCs w:val="18"/>
              </w:rPr>
              <w:br/>
            </w:r>
            <w:r w:rsidRPr="005A24E6">
              <w:rPr>
                <w:rFonts w:eastAsiaTheme="minorHAnsi"/>
                <w:bCs/>
                <w:color w:val="000000"/>
                <w:sz w:val="18"/>
                <w:szCs w:val="18"/>
              </w:rPr>
              <w:t>(kol 5 + kol 7)</w:t>
            </w:r>
          </w:p>
        </w:tc>
      </w:tr>
      <w:tr w:rsidR="00791355" w:rsidRPr="00AC1057" w14:paraId="7CE42E1D" w14:textId="77777777" w:rsidTr="006E351F">
        <w:trPr>
          <w:trHeight w:val="32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14AB2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B2F8E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C50D4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585B8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7C03A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6FDA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BE8F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44EEA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8</w:t>
            </w:r>
          </w:p>
        </w:tc>
      </w:tr>
      <w:tr w:rsidR="00791355" w:rsidRPr="00AC1057" w14:paraId="6F20FF26" w14:textId="77777777" w:rsidTr="006E351F">
        <w:trPr>
          <w:trHeight w:val="25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9F6D6" w14:textId="40F79158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  <w:r w:rsidRPr="00AC1057">
              <w:rPr>
                <w:rFonts w:eastAsiaTheme="minorHAnsi"/>
                <w:color w:val="000000"/>
              </w:rPr>
              <w:t>1</w:t>
            </w:r>
            <w:r>
              <w:rPr>
                <w:rFonts w:eastAsiaTheme="minorHAnsi"/>
                <w:color w:val="000000"/>
              </w:rPr>
              <w:t>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4396" w14:textId="6256497C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Cukier biały </w:t>
            </w:r>
            <w:r>
              <w:rPr>
                <w:rFonts w:eastAsiaTheme="minorHAnsi"/>
                <w:color w:val="000000"/>
              </w:rPr>
              <w:t xml:space="preserve">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0B525" w14:textId="24A398A1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24 000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C7529" w14:textId="77777777" w:rsidR="00791355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  <w:p w14:paraId="53523C9C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C035E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9E6B2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0152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8BA5" w14:textId="77777777" w:rsidR="00791355" w:rsidRPr="00AC1057" w:rsidRDefault="00791355" w:rsidP="006E351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</w:tbl>
    <w:p w14:paraId="60E1C8FC" w14:textId="77777777" w:rsidR="00D05013" w:rsidRDefault="00D05013" w:rsidP="00791355">
      <w:pPr>
        <w:tabs>
          <w:tab w:val="left" w:pos="375"/>
        </w:tabs>
        <w:spacing w:line="260" w:lineRule="atLeast"/>
        <w:jc w:val="both"/>
      </w:pPr>
    </w:p>
    <w:p w14:paraId="50E85DE3" w14:textId="77777777" w:rsidR="00D05013" w:rsidRDefault="00D05013" w:rsidP="00D635DC">
      <w:pPr>
        <w:tabs>
          <w:tab w:val="left" w:pos="375"/>
        </w:tabs>
        <w:spacing w:line="260" w:lineRule="atLeast"/>
        <w:ind w:left="360"/>
        <w:jc w:val="both"/>
      </w:pPr>
    </w:p>
    <w:p w14:paraId="7D66AE58" w14:textId="77777777" w:rsidR="00D635DC" w:rsidRPr="00F26677" w:rsidRDefault="00D05013" w:rsidP="00D635DC">
      <w:pPr>
        <w:tabs>
          <w:tab w:val="left" w:pos="375"/>
        </w:tabs>
        <w:spacing w:line="260" w:lineRule="atLeast"/>
        <w:ind w:left="360"/>
        <w:jc w:val="both"/>
      </w:pPr>
      <w:r>
        <w:t xml:space="preserve">Do </w:t>
      </w:r>
      <w:r w:rsidR="00D635DC" w:rsidRPr="00F26677">
        <w:t>niniejszej Oferty załączamy:</w:t>
      </w:r>
    </w:p>
    <w:p w14:paraId="673B60D9" w14:textId="77777777" w:rsidR="00D635DC" w:rsidRPr="00F26677" w:rsidRDefault="00D635DC" w:rsidP="00D635DC">
      <w:pPr>
        <w:spacing w:line="260" w:lineRule="atLeast"/>
        <w:jc w:val="both"/>
        <w:rPr>
          <w:b/>
        </w:rPr>
      </w:pPr>
    </w:p>
    <w:p w14:paraId="6BFF60D6" w14:textId="77777777" w:rsidR="00D635DC" w:rsidRPr="00F26677" w:rsidRDefault="00D635DC" w:rsidP="00D635DC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</w:pPr>
      <w:r w:rsidRPr="00F26677">
        <w:t>__________________________________</w:t>
      </w:r>
    </w:p>
    <w:p w14:paraId="3F32E32F" w14:textId="77777777" w:rsidR="00D635DC" w:rsidRDefault="00D635DC" w:rsidP="00D635DC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</w:pPr>
      <w:r w:rsidRPr="00F26677">
        <w:t>__________________________________</w:t>
      </w:r>
    </w:p>
    <w:p w14:paraId="7429CC5C" w14:textId="77777777" w:rsidR="00791355" w:rsidRDefault="00791355" w:rsidP="00791355">
      <w:pPr>
        <w:tabs>
          <w:tab w:val="left" w:pos="1440"/>
        </w:tabs>
        <w:spacing w:line="480" w:lineRule="auto"/>
        <w:jc w:val="both"/>
      </w:pPr>
    </w:p>
    <w:p w14:paraId="2ED02327" w14:textId="77777777" w:rsidR="00791355" w:rsidRDefault="00791355" w:rsidP="00791355">
      <w:pPr>
        <w:tabs>
          <w:tab w:val="left" w:pos="1440"/>
        </w:tabs>
        <w:spacing w:line="480" w:lineRule="auto"/>
        <w:jc w:val="both"/>
      </w:pPr>
    </w:p>
    <w:p w14:paraId="3F557C9A" w14:textId="77777777" w:rsidR="00791355" w:rsidRPr="00F26677" w:rsidRDefault="00791355" w:rsidP="00791355">
      <w:pPr>
        <w:tabs>
          <w:tab w:val="left" w:pos="1440"/>
        </w:tabs>
        <w:spacing w:line="480" w:lineRule="auto"/>
        <w:jc w:val="both"/>
      </w:pPr>
    </w:p>
    <w:p w14:paraId="1E425C37" w14:textId="77777777" w:rsidR="00D635DC" w:rsidRPr="00F26677" w:rsidRDefault="00D635DC" w:rsidP="00D635DC">
      <w:pPr>
        <w:pStyle w:val="Tekstpodstawowy"/>
        <w:tabs>
          <w:tab w:val="left" w:pos="709"/>
        </w:tabs>
        <w:spacing w:line="260" w:lineRule="atLeast"/>
        <w:rPr>
          <w:rFonts w:cs="Times New Roman"/>
          <w:szCs w:val="24"/>
        </w:rPr>
      </w:pPr>
    </w:p>
    <w:p w14:paraId="72D87129" w14:textId="77777777"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</w:pPr>
    </w:p>
    <w:p w14:paraId="747A2129" w14:textId="77777777"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</w:pPr>
      <w:r w:rsidRPr="00F26677">
        <w:t>---------------------------------                                                  ------------------------------------</w:t>
      </w:r>
    </w:p>
    <w:p w14:paraId="0C57180F" w14:textId="77777777"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  <w:ind w:left="142"/>
      </w:pPr>
    </w:p>
    <w:p w14:paraId="0442BC2A" w14:textId="77777777"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  <w:ind w:left="142"/>
      </w:pPr>
      <w:r w:rsidRPr="00F26677">
        <w:t>miejscowość, data</w:t>
      </w:r>
      <w:r w:rsidRPr="00F26677">
        <w:tab/>
      </w:r>
      <w:r w:rsidRPr="00F26677">
        <w:tab/>
        <w:t xml:space="preserve">     /podpis - za Wykonawcę/</w:t>
      </w:r>
    </w:p>
    <w:p w14:paraId="0F393A07" w14:textId="77777777" w:rsidR="00D635DC" w:rsidRPr="00F26677" w:rsidRDefault="00D635DC" w:rsidP="00D635DC"/>
    <w:p w14:paraId="2173DCD0" w14:textId="77777777" w:rsidR="0030302E" w:rsidRPr="00F26677" w:rsidRDefault="0030302E"/>
    <w:sectPr w:rsidR="0030302E" w:rsidRPr="00F26677" w:rsidSect="00FF4BB5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/"/>
      <w:lvlJc w:val="left"/>
      <w:pPr>
        <w:tabs>
          <w:tab w:val="num" w:pos="1440"/>
        </w:tabs>
        <w:ind w:left="1440" w:hanging="360"/>
      </w:pPr>
      <w:rPr>
        <w:b/>
        <w:i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pStyle w:val="Nagwek9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117674758">
    <w:abstractNumId w:val="2"/>
  </w:num>
  <w:num w:numId="2" w16cid:durableId="2000032954">
    <w:abstractNumId w:val="0"/>
  </w:num>
  <w:num w:numId="3" w16cid:durableId="1898008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5DC"/>
    <w:rsid w:val="00007D23"/>
    <w:rsid w:val="00107F59"/>
    <w:rsid w:val="001516CD"/>
    <w:rsid w:val="00186272"/>
    <w:rsid w:val="001E1189"/>
    <w:rsid w:val="001E1C59"/>
    <w:rsid w:val="002A4807"/>
    <w:rsid w:val="0030302E"/>
    <w:rsid w:val="0049057A"/>
    <w:rsid w:val="00564825"/>
    <w:rsid w:val="005F147C"/>
    <w:rsid w:val="00672771"/>
    <w:rsid w:val="006D2441"/>
    <w:rsid w:val="007119C6"/>
    <w:rsid w:val="00791355"/>
    <w:rsid w:val="0087360B"/>
    <w:rsid w:val="008B218B"/>
    <w:rsid w:val="00971664"/>
    <w:rsid w:val="00A158E5"/>
    <w:rsid w:val="00AC7569"/>
    <w:rsid w:val="00AD7B5F"/>
    <w:rsid w:val="00B66CA9"/>
    <w:rsid w:val="00B738DE"/>
    <w:rsid w:val="00B83175"/>
    <w:rsid w:val="00C16EAE"/>
    <w:rsid w:val="00C552CE"/>
    <w:rsid w:val="00D05013"/>
    <w:rsid w:val="00D635DC"/>
    <w:rsid w:val="00D77A63"/>
    <w:rsid w:val="00DD1844"/>
    <w:rsid w:val="00DE1D13"/>
    <w:rsid w:val="00E43637"/>
    <w:rsid w:val="00E71647"/>
    <w:rsid w:val="00F26677"/>
    <w:rsid w:val="00FA1C32"/>
    <w:rsid w:val="00FF4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E6B12"/>
  <w15:docId w15:val="{34BBFFE6-4842-49BE-8F0C-2B3BD1DDB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5D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635DC"/>
    <w:pPr>
      <w:keepNext/>
      <w:numPr>
        <w:ilvl w:val="1"/>
        <w:numId w:val="1"/>
      </w:numPr>
      <w:spacing w:line="360" w:lineRule="auto"/>
      <w:outlineLvl w:val="1"/>
    </w:pPr>
    <w:rPr>
      <w:rFonts w:cs="Tahoma"/>
      <w:sz w:val="28"/>
      <w:szCs w:val="20"/>
      <w:lang w:eastAsia="pl-PL" w:bidi="pl-PL"/>
    </w:rPr>
  </w:style>
  <w:style w:type="paragraph" w:styleId="Nagwek4">
    <w:name w:val="heading 4"/>
    <w:basedOn w:val="Normalny"/>
    <w:next w:val="Normalny"/>
    <w:link w:val="Nagwek4Znak"/>
    <w:qFormat/>
    <w:rsid w:val="00D635DC"/>
    <w:pPr>
      <w:keepNext/>
      <w:ind w:right="-284"/>
      <w:outlineLvl w:val="3"/>
    </w:pPr>
    <w:rPr>
      <w:rFonts w:cs="Tahoma"/>
      <w:lang w:eastAsia="pl-PL" w:bidi="pl-PL"/>
    </w:rPr>
  </w:style>
  <w:style w:type="paragraph" w:styleId="Nagwek9">
    <w:name w:val="heading 9"/>
    <w:basedOn w:val="Normalny"/>
    <w:next w:val="Normalny"/>
    <w:link w:val="Nagwek9Znak"/>
    <w:qFormat/>
    <w:rsid w:val="00D635DC"/>
    <w:pPr>
      <w:keepNext/>
      <w:numPr>
        <w:ilvl w:val="8"/>
        <w:numId w:val="1"/>
      </w:numPr>
      <w:shd w:val="clear" w:color="auto" w:fill="FFFFFF"/>
      <w:spacing w:line="360" w:lineRule="auto"/>
      <w:jc w:val="center"/>
      <w:outlineLvl w:val="8"/>
    </w:pPr>
    <w:rPr>
      <w:rFonts w:ascii="Verdana" w:hAnsi="Verdana" w:cs="Tahoma"/>
      <w:b/>
      <w:sz w:val="22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635DC"/>
    <w:rPr>
      <w:rFonts w:ascii="Times New Roman" w:eastAsia="Arial Unicode MS" w:hAnsi="Times New Roman" w:cs="Tahoma"/>
      <w:sz w:val="28"/>
      <w:szCs w:val="20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635DC"/>
    <w:rPr>
      <w:rFonts w:ascii="Times New Roman" w:eastAsia="Arial Unicode MS" w:hAnsi="Times New Roman" w:cs="Tahoma"/>
      <w:sz w:val="24"/>
      <w:szCs w:val="24"/>
      <w:lang w:eastAsia="pl-PL" w:bidi="pl-PL"/>
    </w:rPr>
  </w:style>
  <w:style w:type="character" w:customStyle="1" w:styleId="Nagwek9Znak">
    <w:name w:val="Nagłówek 9 Znak"/>
    <w:basedOn w:val="Domylnaczcionkaakapitu"/>
    <w:link w:val="Nagwek9"/>
    <w:rsid w:val="00D635DC"/>
    <w:rPr>
      <w:rFonts w:ascii="Verdana" w:eastAsia="Arial Unicode MS" w:hAnsi="Verdana" w:cs="Tahoma"/>
      <w:b/>
      <w:szCs w:val="20"/>
      <w:shd w:val="clear" w:color="auto" w:fill="FFFFFF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D635DC"/>
    <w:pPr>
      <w:jc w:val="both"/>
    </w:pPr>
    <w:rPr>
      <w:rFonts w:cs="Tahoma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635DC"/>
    <w:rPr>
      <w:rFonts w:ascii="Times New Roman" w:eastAsia="Arial Unicode MS" w:hAnsi="Times New Roman" w:cs="Tahoma"/>
      <w:sz w:val="24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6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677"/>
    <w:rPr>
      <w:rFonts w:ascii="Segoe UI" w:eastAsia="Arial Unicode M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</dc:creator>
  <cp:keywords/>
  <dc:description/>
  <cp:lastModifiedBy>Admin</cp:lastModifiedBy>
  <cp:revision>30</cp:revision>
  <cp:lastPrinted>2025-01-02T06:30:00Z</cp:lastPrinted>
  <dcterms:created xsi:type="dcterms:W3CDTF">2018-09-27T09:33:00Z</dcterms:created>
  <dcterms:modified xsi:type="dcterms:W3CDTF">2026-09-03T07:25:00Z</dcterms:modified>
</cp:coreProperties>
</file>